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0D2C4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0AD28811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15F4D745" wp14:editId="6CF3231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AA601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87F4630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65B46066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53E31566" w14:textId="77777777" w:rsidR="0037512C" w:rsidRDefault="0037512C" w:rsidP="0037512C">
      <w:pPr>
        <w:pStyle w:val="lfej"/>
      </w:pPr>
    </w:p>
    <w:p w14:paraId="49B8DCEB" w14:textId="77777777" w:rsidR="0037512C" w:rsidRPr="004C11EA" w:rsidRDefault="0037512C" w:rsidP="0037512C"/>
    <w:p w14:paraId="54000EAB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213F9429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1F239ACD" w14:textId="25446CCD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5D3B7D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255A49">
        <w:rPr>
          <w:sz w:val="32"/>
          <w:szCs w:val="32"/>
        </w:rPr>
        <w:t xml:space="preserve">szeptember </w:t>
      </w:r>
      <w:r w:rsidR="005D3B7D">
        <w:rPr>
          <w:sz w:val="32"/>
          <w:szCs w:val="32"/>
        </w:rPr>
        <w:t>7-e</w:t>
      </w:r>
      <w:r w:rsidR="00255A49">
        <w:rPr>
          <w:sz w:val="32"/>
          <w:szCs w:val="32"/>
        </w:rPr>
        <w:t>i</w:t>
      </w:r>
      <w:r>
        <w:rPr>
          <w:sz w:val="32"/>
          <w:szCs w:val="32"/>
        </w:rPr>
        <w:t xml:space="preserve"> rendes </w:t>
      </w:r>
      <w:r w:rsidRPr="00D6094F">
        <w:rPr>
          <w:sz w:val="32"/>
          <w:szCs w:val="32"/>
        </w:rPr>
        <w:t>ülésére</w:t>
      </w:r>
    </w:p>
    <w:p w14:paraId="33F65CE7" w14:textId="77777777" w:rsidR="0037512C" w:rsidRDefault="0037512C" w:rsidP="0037512C">
      <w:pPr>
        <w:shd w:val="clear" w:color="auto" w:fill="FFFFFF"/>
      </w:pPr>
    </w:p>
    <w:p w14:paraId="0D56C6C3" w14:textId="77777777" w:rsidR="0037512C" w:rsidRDefault="0037512C" w:rsidP="0037512C">
      <w:pPr>
        <w:shd w:val="clear" w:color="auto" w:fill="FFFFFF"/>
      </w:pPr>
    </w:p>
    <w:p w14:paraId="5513ED32" w14:textId="77777777" w:rsidR="0037512C" w:rsidRDefault="0037512C" w:rsidP="0037512C">
      <w:pPr>
        <w:shd w:val="clear" w:color="auto" w:fill="FFFFFF"/>
      </w:pPr>
    </w:p>
    <w:p w14:paraId="787F8681" w14:textId="24224AC3" w:rsidR="0037512C" w:rsidRPr="00DC5CC6" w:rsidRDefault="00A50859" w:rsidP="00E83CDA">
      <w:pPr>
        <w:pStyle w:val="Listaszerbekezds"/>
        <w:shd w:val="clear" w:color="auto" w:fill="FFFFFF"/>
        <w:spacing w:line="240" w:lineRule="auto"/>
        <w:ind w:left="780"/>
        <w:rPr>
          <w:b/>
          <w:u w:val="single"/>
        </w:rPr>
      </w:pPr>
      <w:r>
        <w:rPr>
          <w:b/>
          <w:u w:val="single"/>
          <w:lang w:val="hu-HU"/>
        </w:rPr>
        <w:t xml:space="preserve"> </w:t>
      </w:r>
      <w:r w:rsidR="0037512C" w:rsidRPr="00DC5CC6">
        <w:rPr>
          <w:b/>
          <w:u w:val="single"/>
        </w:rPr>
        <w:t>Napirend:</w:t>
      </w:r>
    </w:p>
    <w:p w14:paraId="4F57FFEB" w14:textId="77777777" w:rsidR="0037512C" w:rsidRPr="00D6094F" w:rsidRDefault="0037512C" w:rsidP="0037512C">
      <w:pPr>
        <w:shd w:val="clear" w:color="auto" w:fill="FFFFFF"/>
      </w:pPr>
    </w:p>
    <w:p w14:paraId="7E01BA5A" w14:textId="77777777" w:rsidR="0037512C" w:rsidRDefault="0037512C" w:rsidP="0037512C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70470">
        <w:t>Települési Értéktár Bizottság féléves beszámoló elfogadása</w:t>
      </w:r>
      <w:r w:rsidR="00CA67F2">
        <w:t xml:space="preserve"> </w:t>
      </w:r>
    </w:p>
    <w:p w14:paraId="235702B0" w14:textId="77777777" w:rsidR="00255A49" w:rsidRPr="00D6094F" w:rsidRDefault="00255A49" w:rsidP="0037512C">
      <w:pPr>
        <w:shd w:val="clear" w:color="auto" w:fill="FFFFFF"/>
      </w:pPr>
    </w:p>
    <w:p w14:paraId="5C0ED44E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3FF3A148" w14:textId="77777777" w:rsidR="0037512C" w:rsidRPr="00D6094F" w:rsidRDefault="0037512C" w:rsidP="0037512C">
      <w:pPr>
        <w:shd w:val="clear" w:color="auto" w:fill="FFFFFF"/>
      </w:pPr>
    </w:p>
    <w:p w14:paraId="007F250C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28BCE154" w14:textId="77777777" w:rsidR="0037512C" w:rsidRPr="00D6094F" w:rsidRDefault="0037512C" w:rsidP="0037512C">
      <w:pPr>
        <w:shd w:val="clear" w:color="auto" w:fill="FFFFFF"/>
      </w:pPr>
    </w:p>
    <w:p w14:paraId="711D0E2F" w14:textId="77777777" w:rsidR="00E83CDA" w:rsidRDefault="0037512C" w:rsidP="00E83CDA">
      <w:pPr>
        <w:shd w:val="clear" w:color="auto" w:fill="FFFFFF"/>
        <w:rPr>
          <w:b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E83CDA" w:rsidRPr="00E83CDA">
        <w:rPr>
          <w:bCs/>
        </w:rPr>
        <w:t>Gádoros Nagyközség Önkormányzat Képviselő-testülete</w:t>
      </w:r>
    </w:p>
    <w:p w14:paraId="02B60F09" w14:textId="77777777" w:rsidR="00E83CDA" w:rsidRDefault="00E83CDA" w:rsidP="00E83CDA">
      <w:pPr>
        <w:shd w:val="clear" w:color="auto" w:fill="FFFFFF"/>
      </w:pPr>
      <w:r>
        <w:tab/>
      </w:r>
      <w:r>
        <w:tab/>
      </w:r>
      <w:r>
        <w:tab/>
      </w:r>
      <w:r>
        <w:tab/>
        <w:t>Szociális, Kulturális, Egészségügyi és Sport Bizottság</w:t>
      </w:r>
    </w:p>
    <w:p w14:paraId="1D6B81FF" w14:textId="77777777" w:rsidR="00E83CDA" w:rsidRPr="00D6094F" w:rsidRDefault="00E83CDA" w:rsidP="009E4CD5">
      <w:pPr>
        <w:shd w:val="clear" w:color="auto" w:fill="FFFFFF"/>
      </w:pPr>
    </w:p>
    <w:p w14:paraId="4066D02E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434D5C90" w14:textId="77777777" w:rsidR="0037512C" w:rsidRPr="00D6094F" w:rsidRDefault="0037512C" w:rsidP="0037512C">
      <w:pPr>
        <w:shd w:val="clear" w:color="auto" w:fill="FFFFFF"/>
      </w:pPr>
    </w:p>
    <w:p w14:paraId="09E4D0B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A27AC23" w14:textId="77777777" w:rsidR="0037512C" w:rsidRPr="00D6094F" w:rsidRDefault="0037512C" w:rsidP="0037512C">
      <w:pPr>
        <w:shd w:val="clear" w:color="auto" w:fill="FFFFFF"/>
      </w:pPr>
    </w:p>
    <w:p w14:paraId="4F038245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54A97CD0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0526190C" w14:textId="77777777" w:rsidR="0037512C" w:rsidRDefault="0037512C" w:rsidP="0037512C">
      <w:pPr>
        <w:shd w:val="clear" w:color="auto" w:fill="FFFFFF"/>
      </w:pPr>
    </w:p>
    <w:p w14:paraId="219BA0E7" w14:textId="77777777" w:rsidR="0037512C" w:rsidRDefault="0037512C" w:rsidP="0037512C">
      <w:pPr>
        <w:shd w:val="clear" w:color="auto" w:fill="FFFFFF"/>
      </w:pPr>
    </w:p>
    <w:p w14:paraId="6A787297" w14:textId="77777777" w:rsidR="0037512C" w:rsidRPr="00D6094F" w:rsidRDefault="0037512C" w:rsidP="0037512C">
      <w:pPr>
        <w:shd w:val="clear" w:color="auto" w:fill="FFFFFF"/>
      </w:pPr>
    </w:p>
    <w:p w14:paraId="29D0FF4C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51DEC46D" w14:textId="77777777" w:rsidR="0037512C" w:rsidRPr="00D6094F" w:rsidRDefault="0037512C" w:rsidP="0037512C">
      <w:pPr>
        <w:shd w:val="clear" w:color="auto" w:fill="FFFFFF"/>
      </w:pPr>
    </w:p>
    <w:p w14:paraId="6A225DD1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4375FB0F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202D4A04" w14:textId="77777777" w:rsidR="0037512C" w:rsidRDefault="0037512C" w:rsidP="0037512C">
      <w:pPr>
        <w:shd w:val="clear" w:color="auto" w:fill="FFFFFF"/>
      </w:pPr>
    </w:p>
    <w:p w14:paraId="047D2D96" w14:textId="77777777" w:rsidR="0037512C" w:rsidRPr="00D6094F" w:rsidRDefault="0037512C" w:rsidP="0037512C">
      <w:pPr>
        <w:shd w:val="clear" w:color="auto" w:fill="FFFFFF"/>
      </w:pPr>
    </w:p>
    <w:p w14:paraId="514A7476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3062A9B6" w14:textId="77777777" w:rsidR="0037512C" w:rsidRPr="00D6094F" w:rsidRDefault="0037512C" w:rsidP="0037512C">
      <w:pPr>
        <w:shd w:val="clear" w:color="auto" w:fill="FFFFFF"/>
      </w:pPr>
    </w:p>
    <w:p w14:paraId="54157299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5DA3C5C" w14:textId="77777777" w:rsidR="0037512C" w:rsidRPr="006312DD" w:rsidRDefault="0037512C" w:rsidP="0037512C">
      <w:pPr>
        <w:shd w:val="clear" w:color="auto" w:fill="FFFFFF"/>
      </w:pPr>
    </w:p>
    <w:p w14:paraId="304A7B07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345E7AB5" w14:textId="77777777" w:rsidR="0037512C" w:rsidRPr="006312DD" w:rsidRDefault="0037512C" w:rsidP="0037512C">
      <w:pPr>
        <w:spacing w:after="160" w:line="259" w:lineRule="auto"/>
      </w:pPr>
    </w:p>
    <w:p w14:paraId="27965051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4C93EFBE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62612E54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453B3258" w14:textId="58E4CC62" w:rsidR="0037512C" w:rsidRDefault="0037512C" w:rsidP="0037512C">
      <w:pPr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D73280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255A49">
        <w:rPr>
          <w:b/>
          <w:sz w:val="28"/>
        </w:rPr>
        <w:t xml:space="preserve">szeptember </w:t>
      </w:r>
      <w:r w:rsidR="00D73280">
        <w:rPr>
          <w:b/>
          <w:sz w:val="28"/>
        </w:rPr>
        <w:t>7-é</w:t>
      </w:r>
      <w:r w:rsidR="00255A49">
        <w:rPr>
          <w:b/>
          <w:sz w:val="28"/>
        </w:rPr>
        <w:t>n</w:t>
      </w:r>
      <w:r w:rsidR="00F35D6B">
        <w:rPr>
          <w:b/>
          <w:sz w:val="28"/>
        </w:rPr>
        <w:t xml:space="preserve"> </w:t>
      </w:r>
      <w:r w:rsidRPr="00602176">
        <w:rPr>
          <w:b/>
          <w:sz w:val="28"/>
        </w:rPr>
        <w:t>tartandó rend</w:t>
      </w:r>
      <w:r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83CDA">
        <w:rPr>
          <w:b/>
          <w:sz w:val="28"/>
        </w:rPr>
        <w:t xml:space="preserve">beszámoló a </w:t>
      </w:r>
      <w:r w:rsidR="00A564A7">
        <w:rPr>
          <w:b/>
          <w:sz w:val="28"/>
        </w:rPr>
        <w:t>Települési Értéktár Bizottság év</w:t>
      </w:r>
      <w:r w:rsidR="007712AA">
        <w:rPr>
          <w:b/>
          <w:sz w:val="28"/>
        </w:rPr>
        <w:t>e</w:t>
      </w:r>
      <w:r w:rsidR="00A564A7">
        <w:rPr>
          <w:b/>
          <w:sz w:val="28"/>
        </w:rPr>
        <w:t>s munkájáról</w:t>
      </w:r>
    </w:p>
    <w:p w14:paraId="0B072E0B" w14:textId="77777777" w:rsidR="00A564A7" w:rsidRPr="00602176" w:rsidRDefault="00A564A7" w:rsidP="0037512C">
      <w:pPr>
        <w:jc w:val="center"/>
        <w:rPr>
          <w:b/>
        </w:rPr>
      </w:pPr>
    </w:p>
    <w:p w14:paraId="2D7E07D5" w14:textId="77777777" w:rsidR="0037512C" w:rsidRDefault="0037512C" w:rsidP="0037512C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14:paraId="56FF33D2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  <w:bookmarkStart w:id="0" w:name="_Hlk33522907"/>
    </w:p>
    <w:p w14:paraId="7E09026C" w14:textId="65BEBCD3" w:rsidR="00D73280" w:rsidRDefault="00A564A7" w:rsidP="0068264D">
      <w:pPr>
        <w:overflowPunct w:val="0"/>
        <w:autoSpaceDE w:val="0"/>
        <w:autoSpaceDN w:val="0"/>
        <w:adjustRightInd w:val="0"/>
        <w:textAlignment w:val="baseline"/>
      </w:pPr>
      <w:r>
        <w:t>A Települési Értéktár Bizottságnak éves beszámolási kötelezettsége van a Képviselő-testület felé.</w:t>
      </w:r>
      <w:r w:rsidR="005D3B7D">
        <w:t xml:space="preserve"> A veszélyhelyzet miatt 2020. szeptember 7-e óta nem volt ülés</w:t>
      </w:r>
      <w:r>
        <w:t>.</w:t>
      </w:r>
      <w:r w:rsidR="005D3B7D">
        <w:t xml:space="preserve"> A </w:t>
      </w:r>
      <w:r w:rsidR="00D73280">
        <w:t>Települési Helyi Értékek Gyűjteményébe Polgármester úr az alábbi értékeket vette fel</w:t>
      </w:r>
    </w:p>
    <w:p w14:paraId="1DB8D600" w14:textId="77777777" w:rsidR="00E11A1B" w:rsidRDefault="00E11A1B" w:rsidP="0068264D">
      <w:pPr>
        <w:overflowPunct w:val="0"/>
        <w:autoSpaceDE w:val="0"/>
        <w:autoSpaceDN w:val="0"/>
        <w:adjustRightInd w:val="0"/>
        <w:textAlignment w:val="baseline"/>
      </w:pPr>
    </w:p>
    <w:p w14:paraId="2BA69DED" w14:textId="56F688A1" w:rsidR="00E11A1B" w:rsidRPr="00E11A1B" w:rsidRDefault="00E11A1B" w:rsidP="0068264D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E11A1B">
        <w:rPr>
          <w:b/>
          <w:bCs/>
        </w:rPr>
        <w:t>2020. december 30. napjával:</w:t>
      </w:r>
    </w:p>
    <w:p w14:paraId="1773D708" w14:textId="5E29A0C1" w:rsidR="003C72D6" w:rsidRDefault="00A564A7" w:rsidP="0068264D">
      <w:pPr>
        <w:overflowPunct w:val="0"/>
        <w:autoSpaceDE w:val="0"/>
        <w:autoSpaceDN w:val="0"/>
        <w:adjustRightInd w:val="0"/>
        <w:textAlignment w:val="baseline"/>
      </w:pPr>
      <w:r>
        <w:t xml:space="preserve"> </w:t>
      </w:r>
    </w:p>
    <w:p w14:paraId="72EC7B90" w14:textId="3FA28D54" w:rsidR="00A564A7" w:rsidRDefault="00D73280" w:rsidP="0068264D">
      <w:pPr>
        <w:overflowPunct w:val="0"/>
        <w:autoSpaceDE w:val="0"/>
        <w:autoSpaceDN w:val="0"/>
        <w:adjustRightInd w:val="0"/>
        <w:textAlignment w:val="baseline"/>
      </w:pPr>
      <w:r>
        <w:t>Dr. Hidasi László mellszobra, a dr. Hidasi László parkban.</w:t>
      </w:r>
    </w:p>
    <w:p w14:paraId="5A14AC47" w14:textId="58F6FD71" w:rsidR="00D73280" w:rsidRDefault="00D73280" w:rsidP="0068264D">
      <w:pPr>
        <w:overflowPunct w:val="0"/>
        <w:autoSpaceDE w:val="0"/>
        <w:autoSpaceDN w:val="0"/>
        <w:adjustRightInd w:val="0"/>
        <w:textAlignment w:val="baseline"/>
      </w:pPr>
      <w:r>
        <w:t>Kistermelői tej és tejtermékek előállítása (Szabó József és Papp Mónika)</w:t>
      </w:r>
    </w:p>
    <w:p w14:paraId="48BA7572" w14:textId="1F053901" w:rsidR="00D73280" w:rsidRDefault="00D73280" w:rsidP="0068264D">
      <w:pPr>
        <w:overflowPunct w:val="0"/>
        <w:autoSpaceDE w:val="0"/>
        <w:autoSpaceDN w:val="0"/>
        <w:adjustRightInd w:val="0"/>
        <w:textAlignment w:val="baseline"/>
      </w:pPr>
      <w:r>
        <w:t>Macskaszobor gyűjtemény (Kovácsné Kabai Edit)</w:t>
      </w:r>
    </w:p>
    <w:p w14:paraId="26688FF7" w14:textId="08C5D23F" w:rsidR="00D73280" w:rsidRDefault="00D73280" w:rsidP="0068264D">
      <w:pPr>
        <w:overflowPunct w:val="0"/>
        <w:autoSpaceDE w:val="0"/>
        <w:autoSpaceDN w:val="0"/>
        <w:adjustRightInd w:val="0"/>
        <w:textAlignment w:val="baseline"/>
      </w:pPr>
      <w:r>
        <w:t>Gobelin kézimunkák (Papp Jánosné)</w:t>
      </w:r>
    </w:p>
    <w:p w14:paraId="281F79C1" w14:textId="6E5B371D" w:rsidR="00D73280" w:rsidRDefault="00D73280" w:rsidP="0068264D">
      <w:pPr>
        <w:overflowPunct w:val="0"/>
        <w:autoSpaceDE w:val="0"/>
        <w:autoSpaceDN w:val="0"/>
        <w:adjustRightInd w:val="0"/>
        <w:textAlignment w:val="baseline"/>
      </w:pPr>
      <w:r>
        <w:t xml:space="preserve">Lovas tanya létrahozása, a falusi turizmus fellendítése </w:t>
      </w:r>
      <w:proofErr w:type="spellStart"/>
      <w:r>
        <w:t>érrtdekében</w:t>
      </w:r>
      <w:proofErr w:type="spellEnd"/>
      <w:r>
        <w:t xml:space="preserve"> (Papp János)</w:t>
      </w:r>
    </w:p>
    <w:p w14:paraId="3C5E3458" w14:textId="4B81228C" w:rsidR="00D73280" w:rsidRDefault="00D73280" w:rsidP="0068264D">
      <w:pPr>
        <w:overflowPunct w:val="0"/>
        <w:autoSpaceDE w:val="0"/>
        <w:autoSpaceDN w:val="0"/>
        <w:adjustRightInd w:val="0"/>
        <w:textAlignment w:val="baseline"/>
      </w:pPr>
      <w:r>
        <w:t>Porcelánbaba gyűjtemény (Papp Jánosné)</w:t>
      </w:r>
    </w:p>
    <w:p w14:paraId="341744BA" w14:textId="7F93D1B6" w:rsidR="00D73280" w:rsidRDefault="00D73280" w:rsidP="0068264D">
      <w:pPr>
        <w:overflowPunct w:val="0"/>
        <w:autoSpaceDE w:val="0"/>
        <w:autoSpaceDN w:val="0"/>
        <w:adjustRightInd w:val="0"/>
        <w:textAlignment w:val="baseline"/>
      </w:pPr>
      <w:r>
        <w:t>Gádorosi temetőben lévő Justh Zsigmond és családja síremléke</w:t>
      </w:r>
    </w:p>
    <w:p w14:paraId="64E1327E" w14:textId="4AE45F08" w:rsidR="00D73280" w:rsidRDefault="00D73280" w:rsidP="0068264D">
      <w:pPr>
        <w:overflowPunct w:val="0"/>
        <w:autoSpaceDE w:val="0"/>
        <w:autoSpaceDN w:val="0"/>
        <w:adjustRightInd w:val="0"/>
        <w:textAlignment w:val="baseline"/>
      </w:pPr>
      <w:r>
        <w:t>Székelykapu és kopjafa a dr. Hidasi László Parkban</w:t>
      </w:r>
    </w:p>
    <w:p w14:paraId="361E87E1" w14:textId="4C4F91A3" w:rsidR="00E11A1B" w:rsidRDefault="00E11A1B" w:rsidP="0068264D">
      <w:pPr>
        <w:overflowPunct w:val="0"/>
        <w:autoSpaceDE w:val="0"/>
        <w:autoSpaceDN w:val="0"/>
        <w:adjustRightInd w:val="0"/>
        <w:textAlignment w:val="baseline"/>
      </w:pPr>
    </w:p>
    <w:p w14:paraId="2392FE52" w14:textId="0C545C7B" w:rsidR="00E11A1B" w:rsidRPr="00E11A1B" w:rsidRDefault="00E11A1B" w:rsidP="0068264D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E11A1B">
        <w:rPr>
          <w:b/>
          <w:bCs/>
        </w:rPr>
        <w:t>2021. május 6. napjával:</w:t>
      </w:r>
    </w:p>
    <w:p w14:paraId="1B6C834C" w14:textId="77777777" w:rsidR="00E11A1B" w:rsidRDefault="00E11A1B" w:rsidP="0068264D">
      <w:pPr>
        <w:overflowPunct w:val="0"/>
        <w:autoSpaceDE w:val="0"/>
        <w:autoSpaceDN w:val="0"/>
        <w:adjustRightInd w:val="0"/>
        <w:textAlignment w:val="baseline"/>
      </w:pPr>
    </w:p>
    <w:p w14:paraId="352C9698" w14:textId="0033C788" w:rsidR="00D73280" w:rsidRDefault="00D73280" w:rsidP="0068264D">
      <w:pPr>
        <w:overflowPunct w:val="0"/>
        <w:autoSpaceDE w:val="0"/>
        <w:autoSpaceDN w:val="0"/>
        <w:adjustRightInd w:val="0"/>
        <w:textAlignment w:val="baseline"/>
      </w:pPr>
      <w:r>
        <w:t>Békés megyei kora kalocsai ó matyó hímzés (Szilágyi Bálintné)</w:t>
      </w:r>
    </w:p>
    <w:p w14:paraId="5D7A63DA" w14:textId="3B558BEC" w:rsidR="00EC21AC" w:rsidRDefault="00EC21AC" w:rsidP="0068264D">
      <w:pPr>
        <w:overflowPunct w:val="0"/>
        <w:autoSpaceDE w:val="0"/>
        <w:autoSpaceDN w:val="0"/>
        <w:adjustRightInd w:val="0"/>
        <w:textAlignment w:val="baseline"/>
      </w:pPr>
    </w:p>
    <w:p w14:paraId="5BE5A9E9" w14:textId="4EEC1915" w:rsidR="00EC21AC" w:rsidRDefault="00EC21AC" w:rsidP="0068264D">
      <w:pPr>
        <w:overflowPunct w:val="0"/>
        <w:autoSpaceDE w:val="0"/>
        <w:autoSpaceDN w:val="0"/>
        <w:adjustRightInd w:val="0"/>
        <w:textAlignment w:val="baseline"/>
      </w:pPr>
      <w:r>
        <w:t>A Települési Értéktár Bizottság a Települési Helyi Értékek Gyűjteményébe felvett értékek</w:t>
      </w:r>
      <w:r w:rsidR="007712AA">
        <w:t xml:space="preserve"> felvételére hozott </w:t>
      </w:r>
      <w:r w:rsidR="00B05D57">
        <w:t xml:space="preserve">Polgármesteri </w:t>
      </w:r>
      <w:r w:rsidR="007712AA">
        <w:t xml:space="preserve">döntésekkel </w:t>
      </w:r>
      <w:r>
        <w:t>egyetért</w:t>
      </w:r>
      <w:r w:rsidR="007712AA">
        <w:t>ett a 2021. szeptember 7-ei ülésen</w:t>
      </w:r>
      <w:r>
        <w:t>.</w:t>
      </w:r>
    </w:p>
    <w:p w14:paraId="754D4B4E" w14:textId="77777777" w:rsidR="00A564A7" w:rsidRDefault="00A564A7" w:rsidP="0068264D">
      <w:pPr>
        <w:overflowPunct w:val="0"/>
        <w:autoSpaceDE w:val="0"/>
        <w:autoSpaceDN w:val="0"/>
        <w:adjustRightInd w:val="0"/>
        <w:textAlignment w:val="baseline"/>
      </w:pPr>
    </w:p>
    <w:p w14:paraId="314EE340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3A70E817" w14:textId="77777777" w:rsidR="00E83CDA" w:rsidRDefault="00E83CDA" w:rsidP="0068264D">
      <w:pPr>
        <w:overflowPunct w:val="0"/>
        <w:autoSpaceDE w:val="0"/>
        <w:autoSpaceDN w:val="0"/>
        <w:adjustRightInd w:val="0"/>
        <w:textAlignment w:val="baseline"/>
      </w:pPr>
      <w:r>
        <w:t xml:space="preserve">Kérem a Tisztelt Képviselő-testületet </w:t>
      </w:r>
      <w:proofErr w:type="gramStart"/>
      <w:r w:rsidR="003C72D6">
        <w:t xml:space="preserve">a beszámoló </w:t>
      </w:r>
      <w:r w:rsidR="00885C28">
        <w:t>elfogadására</w:t>
      </w:r>
      <w:r w:rsidR="003C72D6">
        <w:t>,</w:t>
      </w:r>
      <w:proofErr w:type="gramEnd"/>
      <w:r w:rsidR="003C72D6">
        <w:t xml:space="preserve"> és a határozati javaslat </w:t>
      </w:r>
      <w:r w:rsidR="00885C28">
        <w:t>meghozatalára.</w:t>
      </w:r>
    </w:p>
    <w:p w14:paraId="18848C08" w14:textId="77777777" w:rsidR="003C72D6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p w14:paraId="2FFCC1EF" w14:textId="77777777" w:rsidR="003C72D6" w:rsidRPr="002C65ED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bookmarkEnd w:id="0"/>
    <w:p w14:paraId="0EA8BC0D" w14:textId="77777777" w:rsidR="002D4D48" w:rsidRPr="002C65ED" w:rsidRDefault="002D4D48" w:rsidP="002D4D48">
      <w:pPr>
        <w:rPr>
          <w:b/>
          <w:u w:val="single"/>
        </w:rPr>
      </w:pPr>
      <w:r w:rsidRPr="002C65ED">
        <w:rPr>
          <w:b/>
          <w:u w:val="single"/>
        </w:rPr>
        <w:t>Határozati javaslat:</w:t>
      </w:r>
    </w:p>
    <w:p w14:paraId="7A430A79" w14:textId="58DE94DE" w:rsidR="002D4D48" w:rsidRDefault="002D4D48" w:rsidP="002D4D48">
      <w:r w:rsidRPr="002C65ED">
        <w:t xml:space="preserve">Gádoros Nagyközség Önkormányzat Képviselő-testülete </w:t>
      </w:r>
      <w:r w:rsidR="003C72D6">
        <w:t xml:space="preserve">elfogadja </w:t>
      </w:r>
      <w:r w:rsidR="00885C28">
        <w:t xml:space="preserve">az Értéktár Bizottság </w:t>
      </w:r>
      <w:r w:rsidR="007712AA">
        <w:t>é</w:t>
      </w:r>
      <w:r w:rsidR="00885C28">
        <w:t>ves</w:t>
      </w:r>
      <w:r w:rsidR="003C72D6">
        <w:t xml:space="preserve"> beszámolóját</w:t>
      </w:r>
      <w:r w:rsidR="00885C28">
        <w:t>.</w:t>
      </w:r>
    </w:p>
    <w:p w14:paraId="78F5B64B" w14:textId="77777777" w:rsidR="003C72D6" w:rsidRDefault="003C72D6" w:rsidP="002D4D48"/>
    <w:p w14:paraId="055F62A5" w14:textId="11814C20" w:rsidR="003C72D6" w:rsidRDefault="003C72D6" w:rsidP="002D4D48">
      <w:r>
        <w:t xml:space="preserve">Felelős: </w:t>
      </w:r>
      <w:r>
        <w:tab/>
        <w:t>Dr. Szilágyi Tibor polgármester, a határozat közléséért</w:t>
      </w:r>
    </w:p>
    <w:p w14:paraId="28521B67" w14:textId="2EE9B827" w:rsidR="00676C90" w:rsidRDefault="00676C90" w:rsidP="002D4D48">
      <w:r>
        <w:tab/>
      </w:r>
      <w:r>
        <w:tab/>
        <w:t>Simondán Vilmos Települési Értéktár Bizottság elnöke</w:t>
      </w:r>
    </w:p>
    <w:p w14:paraId="3758101C" w14:textId="77777777" w:rsidR="003C72D6" w:rsidRDefault="003C72D6" w:rsidP="002D4D48">
      <w:r>
        <w:t xml:space="preserve">Határidő: </w:t>
      </w:r>
      <w:r>
        <w:tab/>
        <w:t>értelem szerint</w:t>
      </w:r>
    </w:p>
    <w:p w14:paraId="486ED68A" w14:textId="77777777" w:rsidR="00255A49" w:rsidRPr="002C65ED" w:rsidRDefault="00255A49" w:rsidP="002D4D48"/>
    <w:p w14:paraId="5F295A33" w14:textId="77777777" w:rsidR="009D65CF" w:rsidRPr="002C65ED" w:rsidRDefault="009D65C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50765036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65F000DB" w14:textId="0DCFDC21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 xml:space="preserve">2020. </w:t>
      </w:r>
      <w:r w:rsidR="00255A49">
        <w:rPr>
          <w:rFonts w:eastAsia="Times New Roman"/>
          <w:lang w:eastAsia="hu-HU"/>
        </w:rPr>
        <w:t>szeptember</w:t>
      </w:r>
      <w:r w:rsidR="00676C90">
        <w:rPr>
          <w:rFonts w:eastAsia="Times New Roman"/>
          <w:lang w:eastAsia="hu-HU"/>
        </w:rPr>
        <w:t xml:space="preserve"> </w:t>
      </w:r>
      <w:r w:rsidR="00017556">
        <w:rPr>
          <w:rFonts w:eastAsia="Times New Roman"/>
          <w:lang w:eastAsia="hu-HU"/>
        </w:rPr>
        <w:t>7</w:t>
      </w:r>
      <w:r w:rsidR="00676C90">
        <w:rPr>
          <w:rFonts w:eastAsia="Times New Roman"/>
          <w:lang w:eastAsia="hu-HU"/>
        </w:rPr>
        <w:t>.</w:t>
      </w:r>
    </w:p>
    <w:p w14:paraId="435DB836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D70C39C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6A0D2943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F7B0E" w14:textId="77777777" w:rsidR="001A12C6" w:rsidRDefault="001A12C6" w:rsidP="0034438E">
      <w:r>
        <w:separator/>
      </w:r>
    </w:p>
  </w:endnote>
  <w:endnote w:type="continuationSeparator" w:id="0">
    <w:p w14:paraId="64A26903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AA5B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5A4E28B8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53B70" w14:textId="77777777" w:rsidR="001A12C6" w:rsidRDefault="001A12C6" w:rsidP="0034438E">
      <w:r>
        <w:separator/>
      </w:r>
    </w:p>
  </w:footnote>
  <w:footnote w:type="continuationSeparator" w:id="0">
    <w:p w14:paraId="74FF187E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441C"/>
    <w:multiLevelType w:val="hybridMultilevel"/>
    <w:tmpl w:val="D25A6D0E"/>
    <w:lvl w:ilvl="0" w:tplc="277AD7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C10FE"/>
    <w:multiLevelType w:val="hybridMultilevel"/>
    <w:tmpl w:val="490CDA8A"/>
    <w:lvl w:ilvl="0" w:tplc="D3ACE7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B2809"/>
    <w:multiLevelType w:val="hybridMultilevel"/>
    <w:tmpl w:val="E5021054"/>
    <w:lvl w:ilvl="0" w:tplc="2976E5C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5"/>
  </w:num>
  <w:num w:numId="5">
    <w:abstractNumId w:val="8"/>
  </w:num>
  <w:num w:numId="6">
    <w:abstractNumId w:val="7"/>
  </w:num>
  <w:num w:numId="7">
    <w:abstractNumId w:val="25"/>
  </w:num>
  <w:num w:numId="8">
    <w:abstractNumId w:val="21"/>
  </w:num>
  <w:num w:numId="9">
    <w:abstractNumId w:val="10"/>
  </w:num>
  <w:num w:numId="10">
    <w:abstractNumId w:val="23"/>
  </w:num>
  <w:num w:numId="11">
    <w:abstractNumId w:val="24"/>
  </w:num>
  <w:num w:numId="12">
    <w:abstractNumId w:val="20"/>
  </w:num>
  <w:num w:numId="13">
    <w:abstractNumId w:val="0"/>
  </w:num>
  <w:num w:numId="14">
    <w:abstractNumId w:val="19"/>
  </w:num>
  <w:num w:numId="15">
    <w:abstractNumId w:val="28"/>
  </w:num>
  <w:num w:numId="16">
    <w:abstractNumId w:val="3"/>
  </w:num>
  <w:num w:numId="17">
    <w:abstractNumId w:val="31"/>
  </w:num>
  <w:num w:numId="18">
    <w:abstractNumId w:val="27"/>
  </w:num>
  <w:num w:numId="19">
    <w:abstractNumId w:val="14"/>
  </w:num>
  <w:num w:numId="20">
    <w:abstractNumId w:val="6"/>
  </w:num>
  <w:num w:numId="21">
    <w:abstractNumId w:val="29"/>
  </w:num>
  <w:num w:numId="22">
    <w:abstractNumId w:val="26"/>
  </w:num>
  <w:num w:numId="23">
    <w:abstractNumId w:val="18"/>
  </w:num>
  <w:num w:numId="24">
    <w:abstractNumId w:val="9"/>
  </w:num>
  <w:num w:numId="25">
    <w:abstractNumId w:val="32"/>
  </w:num>
  <w:num w:numId="26">
    <w:abstractNumId w:val="22"/>
  </w:num>
  <w:num w:numId="27">
    <w:abstractNumId w:val="16"/>
  </w:num>
  <w:num w:numId="28">
    <w:abstractNumId w:val="17"/>
  </w:num>
  <w:num w:numId="29">
    <w:abstractNumId w:val="12"/>
  </w:num>
  <w:num w:numId="30">
    <w:abstractNumId w:val="1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8"/>
    <w:rsid w:val="00017556"/>
    <w:rsid w:val="00017A17"/>
    <w:rsid w:val="00017A9D"/>
    <w:rsid w:val="00020DE2"/>
    <w:rsid w:val="000216BD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1D00"/>
    <w:rsid w:val="00073A9F"/>
    <w:rsid w:val="00076924"/>
    <w:rsid w:val="00077B87"/>
    <w:rsid w:val="00081A27"/>
    <w:rsid w:val="00082207"/>
    <w:rsid w:val="00083FA6"/>
    <w:rsid w:val="00087D4C"/>
    <w:rsid w:val="00092AA2"/>
    <w:rsid w:val="000B6C84"/>
    <w:rsid w:val="000C112D"/>
    <w:rsid w:val="000C4DFD"/>
    <w:rsid w:val="000D5B0B"/>
    <w:rsid w:val="000D6B25"/>
    <w:rsid w:val="000E0403"/>
    <w:rsid w:val="000E23E5"/>
    <w:rsid w:val="000E32A3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4F93"/>
    <w:rsid w:val="001B53A9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A49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D34"/>
    <w:rsid w:val="00361328"/>
    <w:rsid w:val="0036480A"/>
    <w:rsid w:val="00364EEC"/>
    <w:rsid w:val="003666E2"/>
    <w:rsid w:val="0037512C"/>
    <w:rsid w:val="003801DF"/>
    <w:rsid w:val="00381847"/>
    <w:rsid w:val="0038207F"/>
    <w:rsid w:val="0038475F"/>
    <w:rsid w:val="00385333"/>
    <w:rsid w:val="003868FE"/>
    <w:rsid w:val="00390D5E"/>
    <w:rsid w:val="003914C8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2D6"/>
    <w:rsid w:val="003D1712"/>
    <w:rsid w:val="003D340D"/>
    <w:rsid w:val="003D6F3A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3249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4201"/>
    <w:rsid w:val="004A58A3"/>
    <w:rsid w:val="004A5996"/>
    <w:rsid w:val="004A7076"/>
    <w:rsid w:val="004B14C7"/>
    <w:rsid w:val="004C52E5"/>
    <w:rsid w:val="004C5800"/>
    <w:rsid w:val="004D1604"/>
    <w:rsid w:val="004D3626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7B30"/>
    <w:rsid w:val="005C17C2"/>
    <w:rsid w:val="005C32DF"/>
    <w:rsid w:val="005C32E6"/>
    <w:rsid w:val="005D3B7D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092B"/>
    <w:rsid w:val="0066129C"/>
    <w:rsid w:val="00661FE5"/>
    <w:rsid w:val="00662B9F"/>
    <w:rsid w:val="00662BFB"/>
    <w:rsid w:val="00664ECF"/>
    <w:rsid w:val="00666DF1"/>
    <w:rsid w:val="0066789A"/>
    <w:rsid w:val="00676B29"/>
    <w:rsid w:val="00676C90"/>
    <w:rsid w:val="0068264D"/>
    <w:rsid w:val="00685108"/>
    <w:rsid w:val="00685A94"/>
    <w:rsid w:val="00687DC9"/>
    <w:rsid w:val="00690018"/>
    <w:rsid w:val="00693A98"/>
    <w:rsid w:val="00694180"/>
    <w:rsid w:val="006944E1"/>
    <w:rsid w:val="006978ED"/>
    <w:rsid w:val="006A2928"/>
    <w:rsid w:val="006A3B5E"/>
    <w:rsid w:val="006B15B6"/>
    <w:rsid w:val="006B6734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12AA"/>
    <w:rsid w:val="0077360C"/>
    <w:rsid w:val="0077528C"/>
    <w:rsid w:val="0077625D"/>
    <w:rsid w:val="00776280"/>
    <w:rsid w:val="00781FE4"/>
    <w:rsid w:val="007821F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5C28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989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0859"/>
    <w:rsid w:val="00A525E0"/>
    <w:rsid w:val="00A5580A"/>
    <w:rsid w:val="00A55C5F"/>
    <w:rsid w:val="00A564A7"/>
    <w:rsid w:val="00A56939"/>
    <w:rsid w:val="00A56950"/>
    <w:rsid w:val="00A56CED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05D57"/>
    <w:rsid w:val="00B10D1B"/>
    <w:rsid w:val="00B117DB"/>
    <w:rsid w:val="00B11F64"/>
    <w:rsid w:val="00B13403"/>
    <w:rsid w:val="00B134A0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F0D09"/>
    <w:rsid w:val="00BF137D"/>
    <w:rsid w:val="00BF4205"/>
    <w:rsid w:val="00C01D70"/>
    <w:rsid w:val="00C02756"/>
    <w:rsid w:val="00C05AE6"/>
    <w:rsid w:val="00C06D35"/>
    <w:rsid w:val="00C10F42"/>
    <w:rsid w:val="00C11733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A43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3280"/>
    <w:rsid w:val="00D77168"/>
    <w:rsid w:val="00D82910"/>
    <w:rsid w:val="00D868A3"/>
    <w:rsid w:val="00D94DA3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1A1B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3CDA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B22"/>
    <w:rsid w:val="00EC21AC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0470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B2D41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316</Words>
  <Characters>2186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13</cp:revision>
  <cp:lastPrinted>2020-08-31T11:40:00Z</cp:lastPrinted>
  <dcterms:created xsi:type="dcterms:W3CDTF">2020-08-07T09:46:00Z</dcterms:created>
  <dcterms:modified xsi:type="dcterms:W3CDTF">2021-09-03T09:36:00Z</dcterms:modified>
</cp:coreProperties>
</file>